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0E742" w14:textId="77777777" w:rsidR="0037512C" w:rsidRDefault="0037512C" w:rsidP="0037512C">
      <w:pPr>
        <w:pStyle w:val="lfej"/>
        <w:tabs>
          <w:tab w:val="clear" w:pos="4536"/>
          <w:tab w:val="clear" w:pos="9072"/>
        </w:tabs>
      </w:pPr>
    </w:p>
    <w:p w14:paraId="54E49FC0" w14:textId="77777777" w:rsidR="0037512C" w:rsidRDefault="00972F1C" w:rsidP="0037512C">
      <w:pPr>
        <w:framePr w:hSpace="180" w:wrap="auto" w:vAnchor="text" w:hAnchor="text" w:x="180" w:y="1"/>
        <w:rPr>
          <w:noProof/>
        </w:rPr>
      </w:pPr>
      <w:r w:rsidRPr="00D0133D">
        <w:rPr>
          <w:noProof/>
          <w:lang w:eastAsia="hu-HU"/>
        </w:rPr>
        <w:drawing>
          <wp:inline distT="0" distB="0" distL="0" distR="0" wp14:anchorId="28016F24" wp14:editId="5A11864D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D15B3F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37A65934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14:paraId="03B8E727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67886CAD" w14:textId="77777777" w:rsidR="0037512C" w:rsidRDefault="0037512C" w:rsidP="0037512C">
      <w:pPr>
        <w:pStyle w:val="lfej"/>
      </w:pPr>
    </w:p>
    <w:p w14:paraId="77BE1ACF" w14:textId="77777777" w:rsidR="0037512C" w:rsidRPr="004C11EA" w:rsidRDefault="0037512C" w:rsidP="0037512C"/>
    <w:p w14:paraId="531781F7" w14:textId="77777777" w:rsidR="0037512C" w:rsidRDefault="0037512C" w:rsidP="0037512C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47E1C9DB" w14:textId="77777777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3C09AA54" w14:textId="628B085A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</w:t>
      </w:r>
      <w:r w:rsidR="005E7946">
        <w:rPr>
          <w:sz w:val="32"/>
          <w:szCs w:val="32"/>
        </w:rPr>
        <w:t>202</w:t>
      </w:r>
      <w:r w:rsidR="00613B7A">
        <w:rPr>
          <w:sz w:val="32"/>
          <w:szCs w:val="32"/>
        </w:rPr>
        <w:t>2</w:t>
      </w:r>
      <w:r w:rsidRPr="00D6094F">
        <w:rPr>
          <w:sz w:val="32"/>
          <w:szCs w:val="32"/>
        </w:rPr>
        <w:t xml:space="preserve">. </w:t>
      </w:r>
      <w:r w:rsidR="00613B7A">
        <w:rPr>
          <w:sz w:val="32"/>
          <w:szCs w:val="32"/>
        </w:rPr>
        <w:t xml:space="preserve">január </w:t>
      </w:r>
      <w:r w:rsidR="00666F85">
        <w:rPr>
          <w:sz w:val="32"/>
          <w:szCs w:val="32"/>
        </w:rPr>
        <w:t>18-ai</w:t>
      </w:r>
      <w:r>
        <w:rPr>
          <w:sz w:val="32"/>
          <w:szCs w:val="32"/>
        </w:rPr>
        <w:t xml:space="preserve"> rendes </w:t>
      </w:r>
      <w:r w:rsidRPr="00D6094F">
        <w:rPr>
          <w:sz w:val="32"/>
          <w:szCs w:val="32"/>
        </w:rPr>
        <w:t>ülésére</w:t>
      </w:r>
    </w:p>
    <w:p w14:paraId="59D83533" w14:textId="77777777" w:rsidR="0037512C" w:rsidRDefault="0037512C" w:rsidP="0037512C">
      <w:pPr>
        <w:shd w:val="clear" w:color="auto" w:fill="FFFFFF"/>
      </w:pPr>
    </w:p>
    <w:p w14:paraId="567DD9D1" w14:textId="77777777" w:rsidR="0037512C" w:rsidRDefault="0037512C" w:rsidP="0037512C">
      <w:pPr>
        <w:shd w:val="clear" w:color="auto" w:fill="FFFFFF"/>
      </w:pPr>
    </w:p>
    <w:p w14:paraId="3519FD2B" w14:textId="77777777" w:rsidR="0037512C" w:rsidRDefault="0037512C" w:rsidP="0037512C">
      <w:pPr>
        <w:shd w:val="clear" w:color="auto" w:fill="FFFFFF"/>
      </w:pPr>
    </w:p>
    <w:p w14:paraId="41123715" w14:textId="2891D974" w:rsidR="0037512C" w:rsidRPr="00DC5CC6" w:rsidRDefault="006D7132" w:rsidP="00E83CDA">
      <w:pPr>
        <w:pStyle w:val="Listaszerbekezds"/>
        <w:shd w:val="clear" w:color="auto" w:fill="FFFFFF"/>
        <w:spacing w:line="240" w:lineRule="auto"/>
        <w:ind w:left="780"/>
        <w:rPr>
          <w:b/>
          <w:u w:val="single"/>
        </w:rPr>
      </w:pPr>
      <w:r>
        <w:rPr>
          <w:b/>
          <w:u w:val="single"/>
          <w:lang w:val="hu-HU"/>
        </w:rPr>
        <w:t xml:space="preserve"> </w:t>
      </w:r>
      <w:r w:rsidR="0037512C" w:rsidRPr="00DC5CC6">
        <w:rPr>
          <w:b/>
          <w:u w:val="single"/>
        </w:rPr>
        <w:t>Napirend:</w:t>
      </w:r>
    </w:p>
    <w:p w14:paraId="72D80003" w14:textId="77777777" w:rsidR="0037512C" w:rsidRPr="00D6094F" w:rsidRDefault="0037512C" w:rsidP="0037512C">
      <w:pPr>
        <w:shd w:val="clear" w:color="auto" w:fill="FFFFFF"/>
      </w:pPr>
    </w:p>
    <w:p w14:paraId="638555B2" w14:textId="39A30599" w:rsidR="0037512C" w:rsidRDefault="0037512C" w:rsidP="0037512C">
      <w:pPr>
        <w:shd w:val="clear" w:color="auto" w:fill="FFFFFF"/>
      </w:pPr>
      <w:r w:rsidRPr="00D6094F">
        <w:rPr>
          <w:b/>
        </w:rPr>
        <w:t xml:space="preserve">Tárgy: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381DBE">
        <w:t>Féléves</w:t>
      </w:r>
      <w:r w:rsidR="00E83CDA">
        <w:t xml:space="preserve"> beszámoló az ingyenes vérvételi szolgáltatásról</w:t>
      </w:r>
      <w:r w:rsidR="00CA67F2">
        <w:t xml:space="preserve"> </w:t>
      </w:r>
    </w:p>
    <w:p w14:paraId="0D356901" w14:textId="77777777" w:rsidR="00255A49" w:rsidRPr="00D6094F" w:rsidRDefault="00255A49" w:rsidP="0037512C">
      <w:pPr>
        <w:shd w:val="clear" w:color="auto" w:fill="FFFFFF"/>
      </w:pPr>
    </w:p>
    <w:p w14:paraId="550A0EF3" w14:textId="43CD75C4" w:rsidR="0037512C" w:rsidRPr="006312DD" w:rsidRDefault="0037512C" w:rsidP="0037512C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87DC9">
        <w:t>Dr. Szilágyi Tibor</w:t>
      </w:r>
      <w:r w:rsidRPr="006312DD">
        <w:t xml:space="preserve"> </w:t>
      </w:r>
      <w:r w:rsidR="00BE3907">
        <w:t>p</w:t>
      </w:r>
      <w:r w:rsidRPr="006312DD">
        <w:t>olgármester</w:t>
      </w:r>
    </w:p>
    <w:p w14:paraId="7DEC53F8" w14:textId="77777777" w:rsidR="0037512C" w:rsidRPr="00D6094F" w:rsidRDefault="0037512C" w:rsidP="0037512C">
      <w:pPr>
        <w:shd w:val="clear" w:color="auto" w:fill="FFFFFF"/>
      </w:pPr>
    </w:p>
    <w:p w14:paraId="6E5E4D2C" w14:textId="77777777" w:rsidR="0037512C" w:rsidRPr="00E661EF" w:rsidRDefault="0037512C" w:rsidP="0037512C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C4DFD">
        <w:t>Kőszegi Erzsébet Mária jegyző</w:t>
      </w:r>
    </w:p>
    <w:p w14:paraId="32C38965" w14:textId="77777777" w:rsidR="0037512C" w:rsidRPr="00D6094F" w:rsidRDefault="0037512C" w:rsidP="0037512C">
      <w:pPr>
        <w:shd w:val="clear" w:color="auto" w:fill="FFFFFF"/>
      </w:pPr>
    </w:p>
    <w:p w14:paraId="09C9D6CF" w14:textId="42B19EBA" w:rsidR="00E83CDA" w:rsidRDefault="0037512C" w:rsidP="00E83CDA">
      <w:pPr>
        <w:shd w:val="clear" w:color="auto" w:fill="FFFFFF"/>
      </w:pPr>
      <w:r w:rsidRPr="00D6094F">
        <w:rPr>
          <w:b/>
        </w:rPr>
        <w:t>Előzetesen tárgyalja:</w:t>
      </w:r>
      <w:r w:rsidR="006C61EB">
        <w:rPr>
          <w:b/>
        </w:rPr>
        <w:tab/>
      </w:r>
      <w:r w:rsidR="00E83CDA">
        <w:t>Szociális, Kulturális, Egészségügyi és Sport Bizottság</w:t>
      </w:r>
    </w:p>
    <w:p w14:paraId="1F426658" w14:textId="77777777" w:rsidR="00E83CDA" w:rsidRPr="00D6094F" w:rsidRDefault="00E83CDA" w:rsidP="009E4CD5">
      <w:pPr>
        <w:shd w:val="clear" w:color="auto" w:fill="FFFFFF"/>
      </w:pPr>
    </w:p>
    <w:p w14:paraId="515CF8B6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 w:rsidR="000C4DFD">
        <w:t xml:space="preserve">Kőszegi Erzsébet Mária jegyző </w:t>
      </w:r>
      <w:r w:rsidRPr="00D6094F">
        <w:t>s.k.</w:t>
      </w:r>
    </w:p>
    <w:p w14:paraId="76BE478A" w14:textId="77777777" w:rsidR="0037512C" w:rsidRPr="00D6094F" w:rsidRDefault="0037512C" w:rsidP="0037512C">
      <w:pPr>
        <w:shd w:val="clear" w:color="auto" w:fill="FFFFFF"/>
      </w:pPr>
    </w:p>
    <w:p w14:paraId="7CCB68C6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227F66A6" w14:textId="77777777" w:rsidR="0037512C" w:rsidRPr="00D6094F" w:rsidRDefault="0037512C" w:rsidP="0037512C">
      <w:pPr>
        <w:shd w:val="clear" w:color="auto" w:fill="FFFFFF"/>
      </w:pPr>
    </w:p>
    <w:p w14:paraId="0C91A561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r>
        <w:rPr>
          <w:rFonts w:ascii="MS Gothic" w:eastAsia="MS Gothic" w:hAnsi="MS Gothic" w:hint="eastAsia"/>
        </w:rPr>
        <w:t>☒</w:t>
      </w:r>
    </w:p>
    <w:p w14:paraId="4A82411F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020915A9" w14:textId="77777777" w:rsidR="0037512C" w:rsidRDefault="0037512C" w:rsidP="0037512C">
      <w:pPr>
        <w:shd w:val="clear" w:color="auto" w:fill="FFFFFF"/>
      </w:pPr>
    </w:p>
    <w:p w14:paraId="3190AE3E" w14:textId="77777777" w:rsidR="0037512C" w:rsidRDefault="0037512C" w:rsidP="0037512C">
      <w:pPr>
        <w:shd w:val="clear" w:color="auto" w:fill="FFFFFF"/>
      </w:pPr>
    </w:p>
    <w:p w14:paraId="16793CB2" w14:textId="77777777" w:rsidR="0037512C" w:rsidRPr="00D6094F" w:rsidRDefault="0037512C" w:rsidP="0037512C">
      <w:pPr>
        <w:shd w:val="clear" w:color="auto" w:fill="FFFFFF"/>
      </w:pPr>
    </w:p>
    <w:p w14:paraId="441A3DAC" w14:textId="77777777" w:rsidR="0037512C" w:rsidRPr="00E44D63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</w:t>
      </w:r>
      <w:proofErr w:type="spellStart"/>
      <w:r w:rsidRPr="00D6094F">
        <w:rPr>
          <w:b/>
        </w:rPr>
        <w:t>közzétehető</w:t>
      </w:r>
      <w:proofErr w:type="spellEnd"/>
      <w:r w:rsidRPr="00D6094F">
        <w:rPr>
          <w:b/>
        </w:rPr>
        <w:t xml:space="preserve">: </w:t>
      </w:r>
    </w:p>
    <w:p w14:paraId="3DBCD47D" w14:textId="77777777" w:rsidR="0037512C" w:rsidRPr="00D6094F" w:rsidRDefault="0037512C" w:rsidP="0037512C">
      <w:pPr>
        <w:shd w:val="clear" w:color="auto" w:fill="FFFFFF"/>
      </w:pPr>
    </w:p>
    <w:p w14:paraId="1030938F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>
        <w:rPr>
          <w:rFonts w:ascii="MS Gothic" w:eastAsia="MS Gothic" w:hAnsi="MS Gothic" w:hint="eastAsia"/>
        </w:rPr>
        <w:t>☒</w:t>
      </w:r>
    </w:p>
    <w:p w14:paraId="329987C0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14:paraId="46F9B06F" w14:textId="77777777" w:rsidR="0037512C" w:rsidRDefault="0037512C" w:rsidP="0037512C">
      <w:pPr>
        <w:shd w:val="clear" w:color="auto" w:fill="FFFFFF"/>
      </w:pPr>
    </w:p>
    <w:p w14:paraId="73F26A70" w14:textId="77777777" w:rsidR="0037512C" w:rsidRPr="00D6094F" w:rsidRDefault="0037512C" w:rsidP="0037512C">
      <w:pPr>
        <w:shd w:val="clear" w:color="auto" w:fill="FFFFFF"/>
      </w:pPr>
    </w:p>
    <w:p w14:paraId="35EA3BE8" w14:textId="77777777" w:rsidR="0037512C" w:rsidRPr="006312DD" w:rsidRDefault="0037512C" w:rsidP="0037512C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>
        <w:rPr>
          <w:rFonts w:ascii="MS Gothic" w:eastAsia="MS Gothic" w:hAnsi="MS Gothic" w:hint="eastAsia"/>
        </w:rPr>
        <w:t>☒</w:t>
      </w:r>
    </w:p>
    <w:p w14:paraId="7608F870" w14:textId="77777777" w:rsidR="0037512C" w:rsidRPr="00D6094F" w:rsidRDefault="0037512C" w:rsidP="0037512C">
      <w:pPr>
        <w:shd w:val="clear" w:color="auto" w:fill="FFFFFF"/>
      </w:pPr>
    </w:p>
    <w:p w14:paraId="512FD3A0" w14:textId="77777777" w:rsidR="0037512C" w:rsidRPr="00E44D63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32D6938B" w14:textId="77777777" w:rsidR="0037512C" w:rsidRPr="006312DD" w:rsidRDefault="0037512C" w:rsidP="0037512C">
      <w:pPr>
        <w:shd w:val="clear" w:color="auto" w:fill="FFFFFF"/>
      </w:pPr>
    </w:p>
    <w:p w14:paraId="6CE6FCFB" w14:textId="77777777" w:rsidR="0037512C" w:rsidRPr="00D6094F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74841FF1" w14:textId="77777777" w:rsidR="0037512C" w:rsidRPr="006312DD" w:rsidRDefault="0037512C" w:rsidP="0037512C">
      <w:pPr>
        <w:spacing w:after="160" w:line="259" w:lineRule="auto"/>
      </w:pPr>
    </w:p>
    <w:p w14:paraId="0BCA5D03" w14:textId="77777777" w:rsidR="0037512C" w:rsidRDefault="0037512C" w:rsidP="0037512C">
      <w:pPr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14:paraId="6D5EE453" w14:textId="77777777" w:rsidR="0037512C" w:rsidRPr="00602176" w:rsidRDefault="0037512C" w:rsidP="0037512C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lastRenderedPageBreak/>
        <w:t>ELŐTERJESZTÉS</w:t>
      </w:r>
    </w:p>
    <w:p w14:paraId="6C6A32BE" w14:textId="77777777" w:rsidR="0037512C" w:rsidRPr="00602176" w:rsidRDefault="0037512C" w:rsidP="0037512C">
      <w:pPr>
        <w:jc w:val="center"/>
        <w:rPr>
          <w:b/>
          <w:sz w:val="28"/>
        </w:rPr>
      </w:pPr>
    </w:p>
    <w:p w14:paraId="4129A71F" w14:textId="5B084962" w:rsidR="0037512C" w:rsidRPr="00602176" w:rsidRDefault="0037512C" w:rsidP="0037512C">
      <w:pPr>
        <w:jc w:val="center"/>
        <w:rPr>
          <w:b/>
          <w:sz w:val="28"/>
        </w:rPr>
      </w:pPr>
      <w:r w:rsidRPr="00602176">
        <w:rPr>
          <w:b/>
          <w:sz w:val="28"/>
        </w:rPr>
        <w:t>A Képvis</w:t>
      </w:r>
      <w:r w:rsidR="005E7946">
        <w:rPr>
          <w:b/>
          <w:sz w:val="28"/>
        </w:rPr>
        <w:t>elő-testület 202</w:t>
      </w:r>
      <w:r w:rsidR="002F5169">
        <w:rPr>
          <w:b/>
          <w:sz w:val="28"/>
        </w:rPr>
        <w:t>2</w:t>
      </w:r>
      <w:r w:rsidRPr="00602176">
        <w:rPr>
          <w:b/>
          <w:sz w:val="28"/>
        </w:rPr>
        <w:t xml:space="preserve">. </w:t>
      </w:r>
      <w:r w:rsidR="002F5169">
        <w:rPr>
          <w:b/>
          <w:sz w:val="28"/>
        </w:rPr>
        <w:t>január 1</w:t>
      </w:r>
      <w:r w:rsidR="00666F85">
        <w:rPr>
          <w:b/>
          <w:sz w:val="28"/>
        </w:rPr>
        <w:t>8-án</w:t>
      </w:r>
      <w:r w:rsidR="00F35D6B">
        <w:rPr>
          <w:b/>
          <w:sz w:val="28"/>
        </w:rPr>
        <w:t xml:space="preserve"> </w:t>
      </w:r>
      <w:r w:rsidRPr="00602176">
        <w:rPr>
          <w:b/>
          <w:sz w:val="28"/>
        </w:rPr>
        <w:t>tartandó rend</w:t>
      </w:r>
      <w:r>
        <w:rPr>
          <w:b/>
          <w:sz w:val="28"/>
        </w:rPr>
        <w:t xml:space="preserve">es </w:t>
      </w:r>
      <w:r w:rsidRPr="00602176">
        <w:rPr>
          <w:b/>
          <w:sz w:val="28"/>
        </w:rPr>
        <w:t xml:space="preserve">ülésére </w:t>
      </w:r>
      <w:r w:rsidR="00E83CDA">
        <w:rPr>
          <w:b/>
          <w:sz w:val="28"/>
        </w:rPr>
        <w:t xml:space="preserve">beszámoló a </w:t>
      </w:r>
      <w:r w:rsidR="00381DBE">
        <w:rPr>
          <w:b/>
          <w:sz w:val="28"/>
        </w:rPr>
        <w:t>féléves</w:t>
      </w:r>
      <w:r w:rsidR="00E83CDA">
        <w:rPr>
          <w:b/>
          <w:sz w:val="28"/>
        </w:rPr>
        <w:t xml:space="preserve"> ingyenes vérvételi szolgáltatásról</w:t>
      </w:r>
    </w:p>
    <w:p w14:paraId="75FD3317" w14:textId="77777777" w:rsidR="0037512C" w:rsidRPr="00602176" w:rsidRDefault="0037512C" w:rsidP="0037512C">
      <w:pPr>
        <w:jc w:val="center"/>
        <w:rPr>
          <w:b/>
        </w:rPr>
      </w:pPr>
    </w:p>
    <w:p w14:paraId="0D9DE99A" w14:textId="77777777" w:rsidR="0037512C" w:rsidRDefault="0037512C" w:rsidP="0037512C">
      <w:pPr>
        <w:jc w:val="center"/>
        <w:rPr>
          <w:b/>
        </w:rPr>
      </w:pPr>
      <w:r w:rsidRPr="00602176">
        <w:rPr>
          <w:b/>
        </w:rPr>
        <w:t>Tisztelt Képviselő-testület!</w:t>
      </w:r>
    </w:p>
    <w:p w14:paraId="7E177050" w14:textId="77777777" w:rsidR="00071D00" w:rsidRDefault="00071D00" w:rsidP="0068264D">
      <w:pPr>
        <w:overflowPunct w:val="0"/>
        <w:autoSpaceDE w:val="0"/>
        <w:autoSpaceDN w:val="0"/>
        <w:adjustRightInd w:val="0"/>
        <w:textAlignment w:val="baseline"/>
      </w:pPr>
      <w:bookmarkStart w:id="0" w:name="_Hlk33522907"/>
    </w:p>
    <w:p w14:paraId="643CB62E" w14:textId="694C6C4C" w:rsidR="003C72D6" w:rsidRDefault="00E83CDA" w:rsidP="003C72D6">
      <w:pPr>
        <w:overflowPunct w:val="0"/>
        <w:autoSpaceDE w:val="0"/>
        <w:autoSpaceDN w:val="0"/>
        <w:adjustRightInd w:val="0"/>
        <w:textAlignment w:val="baseline"/>
      </w:pPr>
      <w:r>
        <w:t xml:space="preserve">Gádoros Nagyközség Önkormányzat Képviselő-testülete megbízási szerződést kötött Fekete Tiborné egészségügyi vállalkozóval az ingyenes vérvételi szolgáltatásra, melyben </w:t>
      </w:r>
      <w:r w:rsidR="00381DBE">
        <w:t>féléves</w:t>
      </w:r>
      <w:r>
        <w:t xml:space="preserve"> beszámolási kötelezettséget kért tőle.</w:t>
      </w:r>
      <w:r w:rsidR="003C72D6" w:rsidRPr="003C72D6">
        <w:t xml:space="preserve"> </w:t>
      </w:r>
      <w:r w:rsidR="003C72D6">
        <w:t>A beszámoló mellékel</w:t>
      </w:r>
      <w:r w:rsidR="002F5169">
        <w:t>ve</w:t>
      </w:r>
      <w:r w:rsidR="00BE3907">
        <w:t>.</w:t>
      </w:r>
    </w:p>
    <w:p w14:paraId="0825EC24" w14:textId="77777777" w:rsidR="00E83CDA" w:rsidRDefault="00E83CDA" w:rsidP="0068264D">
      <w:pPr>
        <w:overflowPunct w:val="0"/>
        <w:autoSpaceDE w:val="0"/>
        <w:autoSpaceDN w:val="0"/>
        <w:adjustRightInd w:val="0"/>
        <w:textAlignment w:val="baseline"/>
      </w:pPr>
    </w:p>
    <w:p w14:paraId="31E0C3FF" w14:textId="14636B6E" w:rsidR="003C72D6" w:rsidRPr="006D7132" w:rsidRDefault="001E1897" w:rsidP="0068264D">
      <w:pPr>
        <w:overflowPunct w:val="0"/>
        <w:autoSpaceDE w:val="0"/>
        <w:autoSpaceDN w:val="0"/>
        <w:adjustRightInd w:val="0"/>
        <w:textAlignment w:val="baseline"/>
      </w:pPr>
      <w:r>
        <w:t>A</w:t>
      </w:r>
      <w:r w:rsidR="00281DA7">
        <w:t xml:space="preserve"> beszámolóból</w:t>
      </w:r>
      <w:r>
        <w:t xml:space="preserve"> kitűnik</w:t>
      </w:r>
      <w:r w:rsidR="003C72D6" w:rsidRPr="006D7132">
        <w:t xml:space="preserve">, hogy a szolgáltatásra </w:t>
      </w:r>
      <w:r>
        <w:t>van igény</w:t>
      </w:r>
      <w:r w:rsidR="003C72D6" w:rsidRPr="006D7132">
        <w:t xml:space="preserve"> a település</w:t>
      </w:r>
      <w:r>
        <w:t xml:space="preserve"> lakossága részéről.</w:t>
      </w:r>
      <w:r w:rsidR="006D7132" w:rsidRPr="006D7132">
        <w:t xml:space="preserve"> </w:t>
      </w:r>
      <w:r w:rsidR="00CF6A43" w:rsidRPr="006D7132">
        <w:t>Nagy segítség</w:t>
      </w:r>
      <w:r w:rsidR="002E79EC" w:rsidRPr="006D7132">
        <w:t xml:space="preserve"> ez</w:t>
      </w:r>
      <w:r w:rsidR="00CF6A43" w:rsidRPr="006D7132">
        <w:t xml:space="preserve"> a lakosságnak, hiszen nem kell utazni,</w:t>
      </w:r>
      <w:r w:rsidR="002E79EC" w:rsidRPr="006D7132">
        <w:t xml:space="preserve"> hanem itt</w:t>
      </w:r>
      <w:r w:rsidR="00CF6A43" w:rsidRPr="006D7132">
        <w:t xml:space="preserve"> helyben </w:t>
      </w:r>
      <w:r w:rsidR="00274B1D" w:rsidRPr="006D7132">
        <w:t xml:space="preserve">megtörténik </w:t>
      </w:r>
      <w:r w:rsidR="00CF6A43" w:rsidRPr="006D7132">
        <w:t xml:space="preserve">a vérvétel. </w:t>
      </w:r>
    </w:p>
    <w:p w14:paraId="16CBD9D7" w14:textId="77777777" w:rsidR="00071D00" w:rsidRPr="006D7132" w:rsidRDefault="00071D00" w:rsidP="0068264D">
      <w:pPr>
        <w:overflowPunct w:val="0"/>
        <w:autoSpaceDE w:val="0"/>
        <w:autoSpaceDN w:val="0"/>
        <w:adjustRightInd w:val="0"/>
        <w:textAlignment w:val="baseline"/>
      </w:pPr>
    </w:p>
    <w:p w14:paraId="2570DC88" w14:textId="752B228D" w:rsidR="00E83CDA" w:rsidRPr="006D7132" w:rsidRDefault="00E83CDA" w:rsidP="0068264D">
      <w:pPr>
        <w:overflowPunct w:val="0"/>
        <w:autoSpaceDE w:val="0"/>
        <w:autoSpaceDN w:val="0"/>
        <w:adjustRightInd w:val="0"/>
        <w:textAlignment w:val="baseline"/>
      </w:pPr>
      <w:r w:rsidRPr="006D7132">
        <w:t xml:space="preserve">Kérem a </w:t>
      </w:r>
      <w:r w:rsidR="00BE3907">
        <w:t>t</w:t>
      </w:r>
      <w:r w:rsidRPr="006D7132">
        <w:t xml:space="preserve">isztelt Képviselő-testületet </w:t>
      </w:r>
      <w:proofErr w:type="gramStart"/>
      <w:r w:rsidR="003C72D6" w:rsidRPr="006D7132">
        <w:t>a beszámoló megvitatására,</w:t>
      </w:r>
      <w:proofErr w:type="gramEnd"/>
      <w:r w:rsidR="003C72D6" w:rsidRPr="006D7132">
        <w:t xml:space="preserve"> és a határozati javaslat </w:t>
      </w:r>
      <w:r w:rsidR="006D7132">
        <w:t>meghozatalára</w:t>
      </w:r>
      <w:r w:rsidR="003C72D6" w:rsidRPr="006D7132">
        <w:t>.</w:t>
      </w:r>
    </w:p>
    <w:p w14:paraId="75C9158F" w14:textId="77777777" w:rsidR="003C72D6" w:rsidRDefault="003C72D6" w:rsidP="0068264D">
      <w:pPr>
        <w:overflowPunct w:val="0"/>
        <w:autoSpaceDE w:val="0"/>
        <w:autoSpaceDN w:val="0"/>
        <w:adjustRightInd w:val="0"/>
        <w:textAlignment w:val="baseline"/>
      </w:pPr>
    </w:p>
    <w:p w14:paraId="3E4D0C14" w14:textId="77777777" w:rsidR="003C72D6" w:rsidRPr="002C65ED" w:rsidRDefault="003C72D6" w:rsidP="0068264D">
      <w:pPr>
        <w:overflowPunct w:val="0"/>
        <w:autoSpaceDE w:val="0"/>
        <w:autoSpaceDN w:val="0"/>
        <w:adjustRightInd w:val="0"/>
        <w:textAlignment w:val="baseline"/>
      </w:pPr>
    </w:p>
    <w:bookmarkEnd w:id="0"/>
    <w:p w14:paraId="2CD5424B" w14:textId="77777777" w:rsidR="002D4D48" w:rsidRPr="002C65ED" w:rsidRDefault="002D4D48" w:rsidP="002D4D48">
      <w:pPr>
        <w:rPr>
          <w:b/>
          <w:u w:val="single"/>
        </w:rPr>
      </w:pPr>
      <w:r w:rsidRPr="002C65ED">
        <w:rPr>
          <w:b/>
          <w:u w:val="single"/>
        </w:rPr>
        <w:t>Határozati javaslat:</w:t>
      </w:r>
    </w:p>
    <w:p w14:paraId="0C5D07B9" w14:textId="038465F8" w:rsidR="002D4D48" w:rsidRDefault="002D4D48" w:rsidP="002D4D48">
      <w:r w:rsidRPr="002C65ED">
        <w:t>Gádoros Nagyközség Önkormányzat Képviselő-testülete</w:t>
      </w:r>
      <w:r w:rsidR="007130EB">
        <w:t xml:space="preserve"> megismerte és</w:t>
      </w:r>
      <w:r w:rsidRPr="002C65ED">
        <w:t xml:space="preserve"> </w:t>
      </w:r>
      <w:r w:rsidR="003C72D6">
        <w:t>elfogadja Fekete Tiborné egészségügyi vállalkozó</w:t>
      </w:r>
      <w:r w:rsidR="006D7132">
        <w:t xml:space="preserve"> 202</w:t>
      </w:r>
      <w:r w:rsidR="002F5169">
        <w:t>1</w:t>
      </w:r>
      <w:r w:rsidR="006D7132">
        <w:t xml:space="preserve">. évi </w:t>
      </w:r>
      <w:r w:rsidR="00BE3907">
        <w:t>I</w:t>
      </w:r>
      <w:r w:rsidR="006D7132">
        <w:t>I.</w:t>
      </w:r>
      <w:r w:rsidR="003C72D6">
        <w:t xml:space="preserve"> </w:t>
      </w:r>
      <w:r w:rsidR="00381DBE">
        <w:t>félév</w:t>
      </w:r>
      <w:r w:rsidR="006D7132">
        <w:t>i</w:t>
      </w:r>
      <w:r w:rsidR="003C72D6">
        <w:t xml:space="preserve"> beszámolój</w:t>
      </w:r>
      <w:r w:rsidR="006D7132">
        <w:t>át</w:t>
      </w:r>
      <w:r w:rsidR="00CF6A43">
        <w:t>,</w:t>
      </w:r>
      <w:r w:rsidR="003C72D6">
        <w:t xml:space="preserve"> az ingyenes vérvételi szolgáltatásról.</w:t>
      </w:r>
    </w:p>
    <w:p w14:paraId="67FDFAD4" w14:textId="77777777" w:rsidR="003C72D6" w:rsidRDefault="003C72D6" w:rsidP="002D4D48"/>
    <w:p w14:paraId="158C80D1" w14:textId="0AA7121E" w:rsidR="003C72D6" w:rsidRDefault="003C72D6" w:rsidP="002D4D48">
      <w:r>
        <w:t xml:space="preserve">Felelős: </w:t>
      </w:r>
      <w:r>
        <w:tab/>
        <w:t>Dr. Szilágyi Tibor polgármester</w:t>
      </w:r>
    </w:p>
    <w:p w14:paraId="4A3697AF" w14:textId="77777777" w:rsidR="003C72D6" w:rsidRDefault="003C72D6" w:rsidP="002D4D48">
      <w:r>
        <w:t xml:space="preserve">Határidő: </w:t>
      </w:r>
      <w:r>
        <w:tab/>
        <w:t>értelem szerint</w:t>
      </w:r>
    </w:p>
    <w:p w14:paraId="2B65F289" w14:textId="77777777" w:rsidR="00255A49" w:rsidRPr="002C65ED" w:rsidRDefault="00255A49" w:rsidP="002D4D48"/>
    <w:p w14:paraId="01164312" w14:textId="77777777" w:rsidR="009D65CF" w:rsidRPr="002C65ED" w:rsidRDefault="009D65CF" w:rsidP="009D65CF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4E17C016" w14:textId="77777777" w:rsidR="00C31E91" w:rsidRPr="002C65ED" w:rsidRDefault="00C31E91" w:rsidP="009D65CF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0030EED4" w14:textId="562A4EC1" w:rsidR="00D42428" w:rsidRPr="002C65ED" w:rsidRDefault="009D65CF" w:rsidP="00A56939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 xml:space="preserve">Gádoros, </w:t>
      </w:r>
      <w:r w:rsidR="00426D80" w:rsidRPr="002C65ED">
        <w:rPr>
          <w:rFonts w:eastAsia="Times New Roman"/>
          <w:lang w:eastAsia="hu-HU"/>
        </w:rPr>
        <w:t>202</w:t>
      </w:r>
      <w:r w:rsidR="00BE3907">
        <w:rPr>
          <w:rFonts w:eastAsia="Times New Roman"/>
          <w:lang w:eastAsia="hu-HU"/>
        </w:rPr>
        <w:t>2</w:t>
      </w:r>
      <w:r w:rsidR="00426D80" w:rsidRPr="002C65ED">
        <w:rPr>
          <w:rFonts w:eastAsia="Times New Roman"/>
          <w:lang w:eastAsia="hu-HU"/>
        </w:rPr>
        <w:t xml:space="preserve">. </w:t>
      </w:r>
      <w:r w:rsidR="00BE3907">
        <w:rPr>
          <w:rFonts w:eastAsia="Times New Roman"/>
          <w:lang w:eastAsia="hu-HU"/>
        </w:rPr>
        <w:t>január 3.</w:t>
      </w:r>
    </w:p>
    <w:p w14:paraId="7046E9FE" w14:textId="77777777" w:rsidR="00D42428" w:rsidRPr="002C65ED" w:rsidRDefault="00D42428" w:rsidP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ab/>
      </w:r>
      <w:r w:rsidR="00793170" w:rsidRPr="002C65ED">
        <w:rPr>
          <w:rFonts w:eastAsia="Times New Roman"/>
          <w:lang w:eastAsia="hu-HU"/>
        </w:rPr>
        <w:t>Dr. Szilágyi Tibor</w:t>
      </w:r>
      <w:r w:rsidRPr="002C65ED">
        <w:rPr>
          <w:rFonts w:eastAsia="Times New Roman"/>
          <w:lang w:eastAsia="hu-HU"/>
        </w:rPr>
        <w:t xml:space="preserve"> </w:t>
      </w:r>
    </w:p>
    <w:p w14:paraId="6B8BB134" w14:textId="77777777" w:rsidR="00D42428" w:rsidRPr="002C65ED" w:rsidRDefault="00D42428" w:rsidP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ab/>
        <w:t>polgármester</w:t>
      </w:r>
    </w:p>
    <w:p w14:paraId="691A10BF" w14:textId="77777777" w:rsidR="00D42428" w:rsidRPr="002C65ED" w:rsidRDefault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sectPr w:rsidR="00D42428" w:rsidRPr="002C65ED" w:rsidSect="006C77ED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4F0DA" w14:textId="77777777" w:rsidR="001A12C6" w:rsidRDefault="001A12C6" w:rsidP="0034438E">
      <w:r>
        <w:separator/>
      </w:r>
    </w:p>
  </w:endnote>
  <w:endnote w:type="continuationSeparator" w:id="0">
    <w:p w14:paraId="5CAF8636" w14:textId="77777777" w:rsidR="001A12C6" w:rsidRDefault="001A12C6" w:rsidP="0034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01F3E" w14:textId="77777777" w:rsidR="003306BD" w:rsidRDefault="003306BD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E85556">
      <w:rPr>
        <w:noProof/>
      </w:rPr>
      <w:t>16</w:t>
    </w:r>
    <w:r>
      <w:fldChar w:fldCharType="end"/>
    </w:r>
  </w:p>
  <w:p w14:paraId="7C8B827C" w14:textId="77777777" w:rsidR="0034438E" w:rsidRDefault="003443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A2A16" w14:textId="77777777" w:rsidR="001A12C6" w:rsidRDefault="001A12C6" w:rsidP="0034438E">
      <w:r>
        <w:separator/>
      </w:r>
    </w:p>
  </w:footnote>
  <w:footnote w:type="continuationSeparator" w:id="0">
    <w:p w14:paraId="1C011DEA" w14:textId="77777777" w:rsidR="001A12C6" w:rsidRDefault="001A12C6" w:rsidP="0034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2121F75"/>
    <w:multiLevelType w:val="hybridMultilevel"/>
    <w:tmpl w:val="334657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B230C7"/>
    <w:multiLevelType w:val="hybridMultilevel"/>
    <w:tmpl w:val="0562CFC4"/>
    <w:lvl w:ilvl="0" w:tplc="6E62389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28384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33FA4"/>
    <w:multiLevelType w:val="hybridMultilevel"/>
    <w:tmpl w:val="06568B16"/>
    <w:lvl w:ilvl="0" w:tplc="91866C3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C7A51"/>
    <w:multiLevelType w:val="hybridMultilevel"/>
    <w:tmpl w:val="B428EA00"/>
    <w:lvl w:ilvl="0" w:tplc="83364AB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42092F"/>
    <w:multiLevelType w:val="hybridMultilevel"/>
    <w:tmpl w:val="99D89664"/>
    <w:lvl w:ilvl="0" w:tplc="D962FE8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85441C"/>
    <w:multiLevelType w:val="hybridMultilevel"/>
    <w:tmpl w:val="D25A6D0E"/>
    <w:lvl w:ilvl="0" w:tplc="277AD71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C10FE"/>
    <w:multiLevelType w:val="hybridMultilevel"/>
    <w:tmpl w:val="490CDA8A"/>
    <w:lvl w:ilvl="0" w:tplc="D3ACE70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94550A"/>
    <w:multiLevelType w:val="hybridMultilevel"/>
    <w:tmpl w:val="FA9E369E"/>
    <w:lvl w:ilvl="0" w:tplc="CB9A5122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CB2419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A838AF"/>
    <w:multiLevelType w:val="hybridMultilevel"/>
    <w:tmpl w:val="E228DA14"/>
    <w:lvl w:ilvl="0" w:tplc="A1FA981C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222426E"/>
    <w:multiLevelType w:val="hybridMultilevel"/>
    <w:tmpl w:val="8B8C1CA2"/>
    <w:lvl w:ilvl="0" w:tplc="61A204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58230475"/>
    <w:multiLevelType w:val="hybridMultilevel"/>
    <w:tmpl w:val="329CDDE0"/>
    <w:lvl w:ilvl="0" w:tplc="35E4C2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6B4371"/>
    <w:multiLevelType w:val="hybridMultilevel"/>
    <w:tmpl w:val="4588C018"/>
    <w:lvl w:ilvl="0" w:tplc="A9686886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27F5FFC"/>
    <w:multiLevelType w:val="hybridMultilevel"/>
    <w:tmpl w:val="1E8C461C"/>
    <w:lvl w:ilvl="0" w:tplc="740C5A6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B52188"/>
    <w:multiLevelType w:val="hybridMultilevel"/>
    <w:tmpl w:val="39F4CAB8"/>
    <w:lvl w:ilvl="0" w:tplc="CED0A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7C3B7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DC7D6B"/>
    <w:multiLevelType w:val="hybridMultilevel"/>
    <w:tmpl w:val="B12C79A4"/>
    <w:lvl w:ilvl="0" w:tplc="AECEADD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EB2809"/>
    <w:multiLevelType w:val="hybridMultilevel"/>
    <w:tmpl w:val="E5021054"/>
    <w:lvl w:ilvl="0" w:tplc="2976E5C2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F10B64"/>
    <w:multiLevelType w:val="hybridMultilevel"/>
    <w:tmpl w:val="52FAD488"/>
    <w:lvl w:ilvl="0" w:tplc="B3122A7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173565"/>
    <w:multiLevelType w:val="hybridMultilevel"/>
    <w:tmpl w:val="1C8A56A6"/>
    <w:lvl w:ilvl="0" w:tplc="8FF881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3"/>
  </w:num>
  <w:num w:numId="4">
    <w:abstractNumId w:val="15"/>
  </w:num>
  <w:num w:numId="5">
    <w:abstractNumId w:val="8"/>
  </w:num>
  <w:num w:numId="6">
    <w:abstractNumId w:val="7"/>
  </w:num>
  <w:num w:numId="7">
    <w:abstractNumId w:val="25"/>
  </w:num>
  <w:num w:numId="8">
    <w:abstractNumId w:val="21"/>
  </w:num>
  <w:num w:numId="9">
    <w:abstractNumId w:val="10"/>
  </w:num>
  <w:num w:numId="10">
    <w:abstractNumId w:val="23"/>
  </w:num>
  <w:num w:numId="11">
    <w:abstractNumId w:val="24"/>
  </w:num>
  <w:num w:numId="12">
    <w:abstractNumId w:val="20"/>
  </w:num>
  <w:num w:numId="13">
    <w:abstractNumId w:val="0"/>
  </w:num>
  <w:num w:numId="14">
    <w:abstractNumId w:val="19"/>
  </w:num>
  <w:num w:numId="15">
    <w:abstractNumId w:val="28"/>
  </w:num>
  <w:num w:numId="16">
    <w:abstractNumId w:val="3"/>
  </w:num>
  <w:num w:numId="17">
    <w:abstractNumId w:val="31"/>
  </w:num>
  <w:num w:numId="18">
    <w:abstractNumId w:val="27"/>
  </w:num>
  <w:num w:numId="19">
    <w:abstractNumId w:val="14"/>
  </w:num>
  <w:num w:numId="20">
    <w:abstractNumId w:val="6"/>
  </w:num>
  <w:num w:numId="21">
    <w:abstractNumId w:val="29"/>
  </w:num>
  <w:num w:numId="22">
    <w:abstractNumId w:val="26"/>
  </w:num>
  <w:num w:numId="23">
    <w:abstractNumId w:val="18"/>
  </w:num>
  <w:num w:numId="24">
    <w:abstractNumId w:val="9"/>
  </w:num>
  <w:num w:numId="25">
    <w:abstractNumId w:val="32"/>
  </w:num>
  <w:num w:numId="26">
    <w:abstractNumId w:val="22"/>
  </w:num>
  <w:num w:numId="27">
    <w:abstractNumId w:val="16"/>
  </w:num>
  <w:num w:numId="28">
    <w:abstractNumId w:val="17"/>
  </w:num>
  <w:num w:numId="29">
    <w:abstractNumId w:val="12"/>
  </w:num>
  <w:num w:numId="30">
    <w:abstractNumId w:val="11"/>
  </w:num>
  <w:num w:numId="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CA"/>
    <w:rsid w:val="000128FD"/>
    <w:rsid w:val="00012AC8"/>
    <w:rsid w:val="00017A17"/>
    <w:rsid w:val="00017A9D"/>
    <w:rsid w:val="00020DE2"/>
    <w:rsid w:val="000216BD"/>
    <w:rsid w:val="00025802"/>
    <w:rsid w:val="00025D3A"/>
    <w:rsid w:val="00027EE6"/>
    <w:rsid w:val="000348CD"/>
    <w:rsid w:val="00035989"/>
    <w:rsid w:val="000369D0"/>
    <w:rsid w:val="00040E2D"/>
    <w:rsid w:val="0004152D"/>
    <w:rsid w:val="000539CC"/>
    <w:rsid w:val="00055885"/>
    <w:rsid w:val="000601E7"/>
    <w:rsid w:val="00063024"/>
    <w:rsid w:val="00065986"/>
    <w:rsid w:val="00067C84"/>
    <w:rsid w:val="00071D00"/>
    <w:rsid w:val="00073A9F"/>
    <w:rsid w:val="00076924"/>
    <w:rsid w:val="00077B87"/>
    <w:rsid w:val="00081A27"/>
    <w:rsid w:val="00082207"/>
    <w:rsid w:val="00083FA6"/>
    <w:rsid w:val="00087D4C"/>
    <w:rsid w:val="00092AA2"/>
    <w:rsid w:val="000B6C84"/>
    <w:rsid w:val="000C112D"/>
    <w:rsid w:val="000C4DFD"/>
    <w:rsid w:val="000D5B0B"/>
    <w:rsid w:val="000D6B25"/>
    <w:rsid w:val="000E0403"/>
    <w:rsid w:val="000E23E5"/>
    <w:rsid w:val="000E32A3"/>
    <w:rsid w:val="000E4A25"/>
    <w:rsid w:val="000E5279"/>
    <w:rsid w:val="000E52B9"/>
    <w:rsid w:val="000E783F"/>
    <w:rsid w:val="000E7F8F"/>
    <w:rsid w:val="000F0BDA"/>
    <w:rsid w:val="000F1319"/>
    <w:rsid w:val="000F35BB"/>
    <w:rsid w:val="000F4634"/>
    <w:rsid w:val="00100220"/>
    <w:rsid w:val="00100FC7"/>
    <w:rsid w:val="001037E0"/>
    <w:rsid w:val="00114F36"/>
    <w:rsid w:val="00116FBE"/>
    <w:rsid w:val="00122B2C"/>
    <w:rsid w:val="00122F0E"/>
    <w:rsid w:val="00125007"/>
    <w:rsid w:val="00125014"/>
    <w:rsid w:val="0012501B"/>
    <w:rsid w:val="001316A0"/>
    <w:rsid w:val="0013309F"/>
    <w:rsid w:val="00135ECA"/>
    <w:rsid w:val="0013616F"/>
    <w:rsid w:val="00151C44"/>
    <w:rsid w:val="0015373B"/>
    <w:rsid w:val="001634E4"/>
    <w:rsid w:val="00163775"/>
    <w:rsid w:val="0016395E"/>
    <w:rsid w:val="00170C2D"/>
    <w:rsid w:val="00171E38"/>
    <w:rsid w:val="001725E7"/>
    <w:rsid w:val="00172B30"/>
    <w:rsid w:val="00172DF2"/>
    <w:rsid w:val="0017502B"/>
    <w:rsid w:val="001831CA"/>
    <w:rsid w:val="00192B1A"/>
    <w:rsid w:val="00194685"/>
    <w:rsid w:val="001A0914"/>
    <w:rsid w:val="001A12C6"/>
    <w:rsid w:val="001A1DDE"/>
    <w:rsid w:val="001A47DE"/>
    <w:rsid w:val="001A5096"/>
    <w:rsid w:val="001A5FEF"/>
    <w:rsid w:val="001A70D6"/>
    <w:rsid w:val="001B088D"/>
    <w:rsid w:val="001B4F93"/>
    <w:rsid w:val="001B53A9"/>
    <w:rsid w:val="001B60EF"/>
    <w:rsid w:val="001B6D61"/>
    <w:rsid w:val="001D352C"/>
    <w:rsid w:val="001D3D34"/>
    <w:rsid w:val="001D6268"/>
    <w:rsid w:val="001E1897"/>
    <w:rsid w:val="001E2871"/>
    <w:rsid w:val="001E599F"/>
    <w:rsid w:val="001F2B3F"/>
    <w:rsid w:val="001F4EFD"/>
    <w:rsid w:val="00201BE1"/>
    <w:rsid w:val="002055F5"/>
    <w:rsid w:val="00207260"/>
    <w:rsid w:val="002112A4"/>
    <w:rsid w:val="002122E1"/>
    <w:rsid w:val="00220881"/>
    <w:rsid w:val="00221E58"/>
    <w:rsid w:val="00223737"/>
    <w:rsid w:val="002239BE"/>
    <w:rsid w:val="0023278D"/>
    <w:rsid w:val="002348BA"/>
    <w:rsid w:val="002349B4"/>
    <w:rsid w:val="00234F7B"/>
    <w:rsid w:val="002436CD"/>
    <w:rsid w:val="002454AF"/>
    <w:rsid w:val="00245A47"/>
    <w:rsid w:val="00255A49"/>
    <w:rsid w:val="00260CAF"/>
    <w:rsid w:val="0026166E"/>
    <w:rsid w:val="0026570F"/>
    <w:rsid w:val="002700CC"/>
    <w:rsid w:val="002702F9"/>
    <w:rsid w:val="00272A16"/>
    <w:rsid w:val="00272B62"/>
    <w:rsid w:val="00272C4F"/>
    <w:rsid w:val="00274B1D"/>
    <w:rsid w:val="00276124"/>
    <w:rsid w:val="002807E4"/>
    <w:rsid w:val="00280C0C"/>
    <w:rsid w:val="0028158A"/>
    <w:rsid w:val="00281DA7"/>
    <w:rsid w:val="0028441C"/>
    <w:rsid w:val="00284C47"/>
    <w:rsid w:val="00286ABF"/>
    <w:rsid w:val="0028718C"/>
    <w:rsid w:val="002879EA"/>
    <w:rsid w:val="00290C79"/>
    <w:rsid w:val="00293B79"/>
    <w:rsid w:val="00295695"/>
    <w:rsid w:val="00296931"/>
    <w:rsid w:val="002A0DA5"/>
    <w:rsid w:val="002A261A"/>
    <w:rsid w:val="002A4157"/>
    <w:rsid w:val="002A4A2A"/>
    <w:rsid w:val="002A58D8"/>
    <w:rsid w:val="002A590B"/>
    <w:rsid w:val="002B09ED"/>
    <w:rsid w:val="002B1D01"/>
    <w:rsid w:val="002B2A9B"/>
    <w:rsid w:val="002B2AA9"/>
    <w:rsid w:val="002C0BFE"/>
    <w:rsid w:val="002C0CF9"/>
    <w:rsid w:val="002C65ED"/>
    <w:rsid w:val="002D19E5"/>
    <w:rsid w:val="002D4D48"/>
    <w:rsid w:val="002E79EC"/>
    <w:rsid w:val="002F108F"/>
    <w:rsid w:val="002F1CBD"/>
    <w:rsid w:val="002F39B7"/>
    <w:rsid w:val="002F4321"/>
    <w:rsid w:val="002F4474"/>
    <w:rsid w:val="002F5169"/>
    <w:rsid w:val="002F6FBA"/>
    <w:rsid w:val="002F74EE"/>
    <w:rsid w:val="002F7DAE"/>
    <w:rsid w:val="002F7F54"/>
    <w:rsid w:val="00301ED5"/>
    <w:rsid w:val="0030640B"/>
    <w:rsid w:val="00306487"/>
    <w:rsid w:val="00311779"/>
    <w:rsid w:val="00314B8D"/>
    <w:rsid w:val="00316088"/>
    <w:rsid w:val="00316212"/>
    <w:rsid w:val="00317F03"/>
    <w:rsid w:val="0032221F"/>
    <w:rsid w:val="003306BD"/>
    <w:rsid w:val="00334038"/>
    <w:rsid w:val="00335E1F"/>
    <w:rsid w:val="00337AC2"/>
    <w:rsid w:val="003414E2"/>
    <w:rsid w:val="0034286F"/>
    <w:rsid w:val="00342EBA"/>
    <w:rsid w:val="0034438E"/>
    <w:rsid w:val="00347549"/>
    <w:rsid w:val="00347AF1"/>
    <w:rsid w:val="0035026B"/>
    <w:rsid w:val="00351B27"/>
    <w:rsid w:val="00355D34"/>
    <w:rsid w:val="00361328"/>
    <w:rsid w:val="0036480A"/>
    <w:rsid w:val="00364EEC"/>
    <w:rsid w:val="003666E2"/>
    <w:rsid w:val="0037512C"/>
    <w:rsid w:val="003801DF"/>
    <w:rsid w:val="00381847"/>
    <w:rsid w:val="00381DBE"/>
    <w:rsid w:val="0038207F"/>
    <w:rsid w:val="0038475F"/>
    <w:rsid w:val="00385333"/>
    <w:rsid w:val="003868FE"/>
    <w:rsid w:val="00390D5E"/>
    <w:rsid w:val="003914C8"/>
    <w:rsid w:val="00394D12"/>
    <w:rsid w:val="00395929"/>
    <w:rsid w:val="003A00BC"/>
    <w:rsid w:val="003A3773"/>
    <w:rsid w:val="003B0DD2"/>
    <w:rsid w:val="003B2E33"/>
    <w:rsid w:val="003B407C"/>
    <w:rsid w:val="003B7DFA"/>
    <w:rsid w:val="003C04A9"/>
    <w:rsid w:val="003C18B8"/>
    <w:rsid w:val="003C36B4"/>
    <w:rsid w:val="003C3EED"/>
    <w:rsid w:val="003C6267"/>
    <w:rsid w:val="003C72D6"/>
    <w:rsid w:val="003D1712"/>
    <w:rsid w:val="003D340D"/>
    <w:rsid w:val="003D6F3A"/>
    <w:rsid w:val="003E2164"/>
    <w:rsid w:val="003E41AA"/>
    <w:rsid w:val="003E7038"/>
    <w:rsid w:val="003E78E8"/>
    <w:rsid w:val="003F7A5F"/>
    <w:rsid w:val="00402CD7"/>
    <w:rsid w:val="00403A98"/>
    <w:rsid w:val="004116DA"/>
    <w:rsid w:val="0041235A"/>
    <w:rsid w:val="00414111"/>
    <w:rsid w:val="00414C5C"/>
    <w:rsid w:val="0042156D"/>
    <w:rsid w:val="00421DA1"/>
    <w:rsid w:val="00426D80"/>
    <w:rsid w:val="0043255B"/>
    <w:rsid w:val="00432D4F"/>
    <w:rsid w:val="00434743"/>
    <w:rsid w:val="00436528"/>
    <w:rsid w:val="00437D74"/>
    <w:rsid w:val="0044406A"/>
    <w:rsid w:val="00445E6B"/>
    <w:rsid w:val="004547CE"/>
    <w:rsid w:val="00456AA4"/>
    <w:rsid w:val="00457B54"/>
    <w:rsid w:val="00460B11"/>
    <w:rsid w:val="00461006"/>
    <w:rsid w:val="00462ED2"/>
    <w:rsid w:val="0046346E"/>
    <w:rsid w:val="00463940"/>
    <w:rsid w:val="0046442F"/>
    <w:rsid w:val="00464585"/>
    <w:rsid w:val="004735DF"/>
    <w:rsid w:val="00473FAC"/>
    <w:rsid w:val="004823A3"/>
    <w:rsid w:val="00483C3A"/>
    <w:rsid w:val="00485392"/>
    <w:rsid w:val="00486B52"/>
    <w:rsid w:val="00487826"/>
    <w:rsid w:val="00487AAA"/>
    <w:rsid w:val="00495C12"/>
    <w:rsid w:val="00496E00"/>
    <w:rsid w:val="004A3D63"/>
    <w:rsid w:val="004A4201"/>
    <w:rsid w:val="004A58A3"/>
    <w:rsid w:val="004A5996"/>
    <w:rsid w:val="004A7076"/>
    <w:rsid w:val="004B14C7"/>
    <w:rsid w:val="004C52E5"/>
    <w:rsid w:val="004C5800"/>
    <w:rsid w:val="004D1604"/>
    <w:rsid w:val="004D3626"/>
    <w:rsid w:val="004D67C9"/>
    <w:rsid w:val="004E0777"/>
    <w:rsid w:val="004E584F"/>
    <w:rsid w:val="00510CA4"/>
    <w:rsid w:val="005122F5"/>
    <w:rsid w:val="00515F0C"/>
    <w:rsid w:val="00520145"/>
    <w:rsid w:val="0052031F"/>
    <w:rsid w:val="00521876"/>
    <w:rsid w:val="0052666D"/>
    <w:rsid w:val="0052765D"/>
    <w:rsid w:val="00531594"/>
    <w:rsid w:val="00531C53"/>
    <w:rsid w:val="005336CA"/>
    <w:rsid w:val="00535F9B"/>
    <w:rsid w:val="005364AF"/>
    <w:rsid w:val="005417EA"/>
    <w:rsid w:val="00546CE9"/>
    <w:rsid w:val="00550863"/>
    <w:rsid w:val="00550E5C"/>
    <w:rsid w:val="00551030"/>
    <w:rsid w:val="005561E2"/>
    <w:rsid w:val="00557A64"/>
    <w:rsid w:val="00561DF8"/>
    <w:rsid w:val="00564A39"/>
    <w:rsid w:val="0056676A"/>
    <w:rsid w:val="005670D7"/>
    <w:rsid w:val="0057270B"/>
    <w:rsid w:val="005728C9"/>
    <w:rsid w:val="00575240"/>
    <w:rsid w:val="0057548F"/>
    <w:rsid w:val="00583B18"/>
    <w:rsid w:val="00583C44"/>
    <w:rsid w:val="005844DC"/>
    <w:rsid w:val="00584AEE"/>
    <w:rsid w:val="00587350"/>
    <w:rsid w:val="00590BB8"/>
    <w:rsid w:val="005913FC"/>
    <w:rsid w:val="0059215E"/>
    <w:rsid w:val="0059373B"/>
    <w:rsid w:val="005948A3"/>
    <w:rsid w:val="00597DE2"/>
    <w:rsid w:val="005A08D6"/>
    <w:rsid w:val="005A217A"/>
    <w:rsid w:val="005B312D"/>
    <w:rsid w:val="005B7B30"/>
    <w:rsid w:val="005C17C2"/>
    <w:rsid w:val="005C32DF"/>
    <w:rsid w:val="005C32E6"/>
    <w:rsid w:val="005D5300"/>
    <w:rsid w:val="005E00E8"/>
    <w:rsid w:val="005E0B20"/>
    <w:rsid w:val="005E0BEC"/>
    <w:rsid w:val="005E20BF"/>
    <w:rsid w:val="005E3668"/>
    <w:rsid w:val="005E5410"/>
    <w:rsid w:val="005E7946"/>
    <w:rsid w:val="005F19D8"/>
    <w:rsid w:val="005F548D"/>
    <w:rsid w:val="005F74E2"/>
    <w:rsid w:val="005F76EF"/>
    <w:rsid w:val="0060007B"/>
    <w:rsid w:val="00600732"/>
    <w:rsid w:val="0060166F"/>
    <w:rsid w:val="00603499"/>
    <w:rsid w:val="00604C7F"/>
    <w:rsid w:val="00607DF2"/>
    <w:rsid w:val="00611B6B"/>
    <w:rsid w:val="006133E6"/>
    <w:rsid w:val="00613B74"/>
    <w:rsid w:val="00613B7A"/>
    <w:rsid w:val="00613DFC"/>
    <w:rsid w:val="006151FA"/>
    <w:rsid w:val="00615741"/>
    <w:rsid w:val="00615F46"/>
    <w:rsid w:val="00617462"/>
    <w:rsid w:val="00620ED0"/>
    <w:rsid w:val="00622542"/>
    <w:rsid w:val="006233E3"/>
    <w:rsid w:val="0062373C"/>
    <w:rsid w:val="00623E23"/>
    <w:rsid w:val="00626DB5"/>
    <w:rsid w:val="00627529"/>
    <w:rsid w:val="006327C5"/>
    <w:rsid w:val="00632B97"/>
    <w:rsid w:val="00640FBE"/>
    <w:rsid w:val="006453A3"/>
    <w:rsid w:val="00645CAC"/>
    <w:rsid w:val="006501AB"/>
    <w:rsid w:val="0065116D"/>
    <w:rsid w:val="0065192D"/>
    <w:rsid w:val="00652608"/>
    <w:rsid w:val="00654804"/>
    <w:rsid w:val="00656AC4"/>
    <w:rsid w:val="00657DB3"/>
    <w:rsid w:val="0066129C"/>
    <w:rsid w:val="00661FE5"/>
    <w:rsid w:val="00662B9F"/>
    <w:rsid w:val="00662BFB"/>
    <w:rsid w:val="00664ECF"/>
    <w:rsid w:val="00666DF1"/>
    <w:rsid w:val="00666F85"/>
    <w:rsid w:val="0066789A"/>
    <w:rsid w:val="00676B29"/>
    <w:rsid w:val="0068264D"/>
    <w:rsid w:val="00685108"/>
    <w:rsid w:val="00685A94"/>
    <w:rsid w:val="00687DC9"/>
    <w:rsid w:val="00690018"/>
    <w:rsid w:val="00693A98"/>
    <w:rsid w:val="00694180"/>
    <w:rsid w:val="006944E1"/>
    <w:rsid w:val="006978ED"/>
    <w:rsid w:val="006A2928"/>
    <w:rsid w:val="006A3B5E"/>
    <w:rsid w:val="006B15B6"/>
    <w:rsid w:val="006B6734"/>
    <w:rsid w:val="006C096F"/>
    <w:rsid w:val="006C4A39"/>
    <w:rsid w:val="006C5B52"/>
    <w:rsid w:val="006C61EB"/>
    <w:rsid w:val="006C67A8"/>
    <w:rsid w:val="006C767E"/>
    <w:rsid w:val="006C77ED"/>
    <w:rsid w:val="006D002C"/>
    <w:rsid w:val="006D40A3"/>
    <w:rsid w:val="006D4A25"/>
    <w:rsid w:val="006D7132"/>
    <w:rsid w:val="006D789A"/>
    <w:rsid w:val="006D7D2D"/>
    <w:rsid w:val="006E27AC"/>
    <w:rsid w:val="006E796C"/>
    <w:rsid w:val="006F1CC8"/>
    <w:rsid w:val="006F23B2"/>
    <w:rsid w:val="006F4CE2"/>
    <w:rsid w:val="006F5499"/>
    <w:rsid w:val="00702D27"/>
    <w:rsid w:val="0070520C"/>
    <w:rsid w:val="00706B94"/>
    <w:rsid w:val="00710BB0"/>
    <w:rsid w:val="007112BE"/>
    <w:rsid w:val="007125AB"/>
    <w:rsid w:val="00712885"/>
    <w:rsid w:val="007130EB"/>
    <w:rsid w:val="00720A4A"/>
    <w:rsid w:val="0072167E"/>
    <w:rsid w:val="00721F5B"/>
    <w:rsid w:val="0072449E"/>
    <w:rsid w:val="00726D02"/>
    <w:rsid w:val="00734FD8"/>
    <w:rsid w:val="00736A0C"/>
    <w:rsid w:val="00740611"/>
    <w:rsid w:val="00744CA5"/>
    <w:rsid w:val="0074688A"/>
    <w:rsid w:val="007475E2"/>
    <w:rsid w:val="00747AE1"/>
    <w:rsid w:val="00750B8F"/>
    <w:rsid w:val="007524A6"/>
    <w:rsid w:val="00755D5D"/>
    <w:rsid w:val="00756D4F"/>
    <w:rsid w:val="00762F1E"/>
    <w:rsid w:val="00765B60"/>
    <w:rsid w:val="0077360C"/>
    <w:rsid w:val="0077528C"/>
    <w:rsid w:val="0077625D"/>
    <w:rsid w:val="00776280"/>
    <w:rsid w:val="00781FE4"/>
    <w:rsid w:val="007827E5"/>
    <w:rsid w:val="0078283D"/>
    <w:rsid w:val="00786830"/>
    <w:rsid w:val="00786D29"/>
    <w:rsid w:val="007928EB"/>
    <w:rsid w:val="00793170"/>
    <w:rsid w:val="00797356"/>
    <w:rsid w:val="007A04C7"/>
    <w:rsid w:val="007A0E0C"/>
    <w:rsid w:val="007A31CF"/>
    <w:rsid w:val="007A38BC"/>
    <w:rsid w:val="007B039F"/>
    <w:rsid w:val="007B4973"/>
    <w:rsid w:val="007B49B0"/>
    <w:rsid w:val="007C0D4C"/>
    <w:rsid w:val="007C3BC3"/>
    <w:rsid w:val="007C4B3A"/>
    <w:rsid w:val="007C6B8B"/>
    <w:rsid w:val="007C7AFE"/>
    <w:rsid w:val="007D2470"/>
    <w:rsid w:val="007D72DC"/>
    <w:rsid w:val="007E4146"/>
    <w:rsid w:val="007E42D5"/>
    <w:rsid w:val="007E6774"/>
    <w:rsid w:val="007E744D"/>
    <w:rsid w:val="007F0BDB"/>
    <w:rsid w:val="007F21B9"/>
    <w:rsid w:val="007F272A"/>
    <w:rsid w:val="007F2D4D"/>
    <w:rsid w:val="00800A0A"/>
    <w:rsid w:val="00802819"/>
    <w:rsid w:val="00805727"/>
    <w:rsid w:val="00805865"/>
    <w:rsid w:val="008075B2"/>
    <w:rsid w:val="008136D1"/>
    <w:rsid w:val="00813989"/>
    <w:rsid w:val="0082046C"/>
    <w:rsid w:val="008219C0"/>
    <w:rsid w:val="0082509C"/>
    <w:rsid w:val="00830834"/>
    <w:rsid w:val="00835FCD"/>
    <w:rsid w:val="00840D17"/>
    <w:rsid w:val="008418C2"/>
    <w:rsid w:val="00842E11"/>
    <w:rsid w:val="008432F9"/>
    <w:rsid w:val="00847250"/>
    <w:rsid w:val="008472B1"/>
    <w:rsid w:val="00847D2F"/>
    <w:rsid w:val="0085122F"/>
    <w:rsid w:val="008528EB"/>
    <w:rsid w:val="00852914"/>
    <w:rsid w:val="00852EF3"/>
    <w:rsid w:val="0085446E"/>
    <w:rsid w:val="00854889"/>
    <w:rsid w:val="00856CA9"/>
    <w:rsid w:val="00860FEA"/>
    <w:rsid w:val="00861D6F"/>
    <w:rsid w:val="008638B3"/>
    <w:rsid w:val="00867D39"/>
    <w:rsid w:val="0087134B"/>
    <w:rsid w:val="008726CC"/>
    <w:rsid w:val="00872A23"/>
    <w:rsid w:val="008735AE"/>
    <w:rsid w:val="0088030D"/>
    <w:rsid w:val="008826B1"/>
    <w:rsid w:val="0088460E"/>
    <w:rsid w:val="0088581F"/>
    <w:rsid w:val="00886466"/>
    <w:rsid w:val="00887FAB"/>
    <w:rsid w:val="0089227A"/>
    <w:rsid w:val="00892B17"/>
    <w:rsid w:val="008A52E9"/>
    <w:rsid w:val="008A68E1"/>
    <w:rsid w:val="008A7E2E"/>
    <w:rsid w:val="008B4AB8"/>
    <w:rsid w:val="008B624A"/>
    <w:rsid w:val="008B644A"/>
    <w:rsid w:val="008B6667"/>
    <w:rsid w:val="008B7751"/>
    <w:rsid w:val="008C3D63"/>
    <w:rsid w:val="008C3EB9"/>
    <w:rsid w:val="008C4F10"/>
    <w:rsid w:val="008C5CE8"/>
    <w:rsid w:val="008C5E5F"/>
    <w:rsid w:val="008C7300"/>
    <w:rsid w:val="008D060B"/>
    <w:rsid w:val="008D0CDE"/>
    <w:rsid w:val="008D0EEC"/>
    <w:rsid w:val="008E6D05"/>
    <w:rsid w:val="008F2B46"/>
    <w:rsid w:val="008F6594"/>
    <w:rsid w:val="00902C08"/>
    <w:rsid w:val="00904706"/>
    <w:rsid w:val="0090510A"/>
    <w:rsid w:val="00905DF3"/>
    <w:rsid w:val="009123F5"/>
    <w:rsid w:val="00915BC7"/>
    <w:rsid w:val="0091602A"/>
    <w:rsid w:val="009164C1"/>
    <w:rsid w:val="00917A19"/>
    <w:rsid w:val="00923012"/>
    <w:rsid w:val="00924E66"/>
    <w:rsid w:val="00940DCD"/>
    <w:rsid w:val="0094381D"/>
    <w:rsid w:val="00946A23"/>
    <w:rsid w:val="00946D42"/>
    <w:rsid w:val="00951FEE"/>
    <w:rsid w:val="00955010"/>
    <w:rsid w:val="00955B8E"/>
    <w:rsid w:val="00962C54"/>
    <w:rsid w:val="00965493"/>
    <w:rsid w:val="00965A76"/>
    <w:rsid w:val="00972F1C"/>
    <w:rsid w:val="0097380F"/>
    <w:rsid w:val="00976415"/>
    <w:rsid w:val="00981B3E"/>
    <w:rsid w:val="00982646"/>
    <w:rsid w:val="009832CF"/>
    <w:rsid w:val="009835F9"/>
    <w:rsid w:val="0098407A"/>
    <w:rsid w:val="0098431E"/>
    <w:rsid w:val="009847A3"/>
    <w:rsid w:val="00991F35"/>
    <w:rsid w:val="0099213D"/>
    <w:rsid w:val="009A0335"/>
    <w:rsid w:val="009A37DC"/>
    <w:rsid w:val="009A75E3"/>
    <w:rsid w:val="009B1080"/>
    <w:rsid w:val="009B6723"/>
    <w:rsid w:val="009B6F72"/>
    <w:rsid w:val="009B6FAE"/>
    <w:rsid w:val="009C12E6"/>
    <w:rsid w:val="009C24A6"/>
    <w:rsid w:val="009C5978"/>
    <w:rsid w:val="009D1B41"/>
    <w:rsid w:val="009D2E03"/>
    <w:rsid w:val="009D398A"/>
    <w:rsid w:val="009D3C97"/>
    <w:rsid w:val="009D65CF"/>
    <w:rsid w:val="009D6B73"/>
    <w:rsid w:val="009E1EA7"/>
    <w:rsid w:val="009E4CD5"/>
    <w:rsid w:val="009F0D48"/>
    <w:rsid w:val="009F1327"/>
    <w:rsid w:val="009F41FE"/>
    <w:rsid w:val="009F5112"/>
    <w:rsid w:val="00A004F5"/>
    <w:rsid w:val="00A00EE4"/>
    <w:rsid w:val="00A0105D"/>
    <w:rsid w:val="00A01A9F"/>
    <w:rsid w:val="00A03901"/>
    <w:rsid w:val="00A06537"/>
    <w:rsid w:val="00A07B5B"/>
    <w:rsid w:val="00A1597D"/>
    <w:rsid w:val="00A23269"/>
    <w:rsid w:val="00A26F14"/>
    <w:rsid w:val="00A26F5A"/>
    <w:rsid w:val="00A27F42"/>
    <w:rsid w:val="00A30214"/>
    <w:rsid w:val="00A3048D"/>
    <w:rsid w:val="00A32C8A"/>
    <w:rsid w:val="00A336E7"/>
    <w:rsid w:val="00A37118"/>
    <w:rsid w:val="00A40CF6"/>
    <w:rsid w:val="00A42017"/>
    <w:rsid w:val="00A431D4"/>
    <w:rsid w:val="00A44D36"/>
    <w:rsid w:val="00A46C63"/>
    <w:rsid w:val="00A525E0"/>
    <w:rsid w:val="00A5580A"/>
    <w:rsid w:val="00A55C5F"/>
    <w:rsid w:val="00A56939"/>
    <w:rsid w:val="00A56950"/>
    <w:rsid w:val="00A56CED"/>
    <w:rsid w:val="00A61CED"/>
    <w:rsid w:val="00A6376D"/>
    <w:rsid w:val="00A64493"/>
    <w:rsid w:val="00A66441"/>
    <w:rsid w:val="00A66E3C"/>
    <w:rsid w:val="00A67DDF"/>
    <w:rsid w:val="00A71F96"/>
    <w:rsid w:val="00A722F0"/>
    <w:rsid w:val="00A775D5"/>
    <w:rsid w:val="00A8270F"/>
    <w:rsid w:val="00A82C61"/>
    <w:rsid w:val="00A83B59"/>
    <w:rsid w:val="00A9303E"/>
    <w:rsid w:val="00A93B21"/>
    <w:rsid w:val="00A940BE"/>
    <w:rsid w:val="00A9597B"/>
    <w:rsid w:val="00AA244B"/>
    <w:rsid w:val="00AA34A9"/>
    <w:rsid w:val="00AA75D5"/>
    <w:rsid w:val="00AA7B54"/>
    <w:rsid w:val="00AB15D5"/>
    <w:rsid w:val="00AB47E3"/>
    <w:rsid w:val="00AB4F93"/>
    <w:rsid w:val="00AB6B7E"/>
    <w:rsid w:val="00AC34EF"/>
    <w:rsid w:val="00AC3800"/>
    <w:rsid w:val="00AC3BC4"/>
    <w:rsid w:val="00AC3CD5"/>
    <w:rsid w:val="00AC4D86"/>
    <w:rsid w:val="00AD0810"/>
    <w:rsid w:val="00AD501A"/>
    <w:rsid w:val="00AD55E7"/>
    <w:rsid w:val="00AD5B33"/>
    <w:rsid w:val="00AD6DF7"/>
    <w:rsid w:val="00AD72CE"/>
    <w:rsid w:val="00AE0C8C"/>
    <w:rsid w:val="00AE1CBF"/>
    <w:rsid w:val="00AE236B"/>
    <w:rsid w:val="00AE42B1"/>
    <w:rsid w:val="00AE71CF"/>
    <w:rsid w:val="00AF054D"/>
    <w:rsid w:val="00AF2BCD"/>
    <w:rsid w:val="00AF7958"/>
    <w:rsid w:val="00B03728"/>
    <w:rsid w:val="00B054CA"/>
    <w:rsid w:val="00B10D1B"/>
    <w:rsid w:val="00B117DB"/>
    <w:rsid w:val="00B11F64"/>
    <w:rsid w:val="00B13403"/>
    <w:rsid w:val="00B134A0"/>
    <w:rsid w:val="00B3020E"/>
    <w:rsid w:val="00B3415B"/>
    <w:rsid w:val="00B41BA5"/>
    <w:rsid w:val="00B439B6"/>
    <w:rsid w:val="00B46A02"/>
    <w:rsid w:val="00B500B3"/>
    <w:rsid w:val="00B502DF"/>
    <w:rsid w:val="00B507FA"/>
    <w:rsid w:val="00B50DAD"/>
    <w:rsid w:val="00B54082"/>
    <w:rsid w:val="00B57370"/>
    <w:rsid w:val="00B6087D"/>
    <w:rsid w:val="00B62C09"/>
    <w:rsid w:val="00B63382"/>
    <w:rsid w:val="00B6498C"/>
    <w:rsid w:val="00B6522B"/>
    <w:rsid w:val="00B656DC"/>
    <w:rsid w:val="00B67EDE"/>
    <w:rsid w:val="00B70142"/>
    <w:rsid w:val="00B81029"/>
    <w:rsid w:val="00B81BFD"/>
    <w:rsid w:val="00B81E1A"/>
    <w:rsid w:val="00B95149"/>
    <w:rsid w:val="00B95B55"/>
    <w:rsid w:val="00B97687"/>
    <w:rsid w:val="00BA05FC"/>
    <w:rsid w:val="00BA3B11"/>
    <w:rsid w:val="00BA66FA"/>
    <w:rsid w:val="00BB0E23"/>
    <w:rsid w:val="00BB1CC4"/>
    <w:rsid w:val="00BB416F"/>
    <w:rsid w:val="00BB7BE5"/>
    <w:rsid w:val="00BB7CDF"/>
    <w:rsid w:val="00BC0409"/>
    <w:rsid w:val="00BC3309"/>
    <w:rsid w:val="00BC396E"/>
    <w:rsid w:val="00BD1181"/>
    <w:rsid w:val="00BD29E4"/>
    <w:rsid w:val="00BD2BD7"/>
    <w:rsid w:val="00BD48BA"/>
    <w:rsid w:val="00BD55C6"/>
    <w:rsid w:val="00BD5E92"/>
    <w:rsid w:val="00BE1C60"/>
    <w:rsid w:val="00BE2003"/>
    <w:rsid w:val="00BE3907"/>
    <w:rsid w:val="00BF0D09"/>
    <w:rsid w:val="00BF137D"/>
    <w:rsid w:val="00BF4205"/>
    <w:rsid w:val="00C01D70"/>
    <w:rsid w:val="00C02756"/>
    <w:rsid w:val="00C05AE6"/>
    <w:rsid w:val="00C06D35"/>
    <w:rsid w:val="00C10F42"/>
    <w:rsid w:val="00C128D5"/>
    <w:rsid w:val="00C176AD"/>
    <w:rsid w:val="00C17A81"/>
    <w:rsid w:val="00C21185"/>
    <w:rsid w:val="00C21FF3"/>
    <w:rsid w:val="00C25146"/>
    <w:rsid w:val="00C31E91"/>
    <w:rsid w:val="00C32CDF"/>
    <w:rsid w:val="00C365D6"/>
    <w:rsid w:val="00C42E1B"/>
    <w:rsid w:val="00C4308D"/>
    <w:rsid w:val="00C43398"/>
    <w:rsid w:val="00C51FA2"/>
    <w:rsid w:val="00C53CD3"/>
    <w:rsid w:val="00C54A69"/>
    <w:rsid w:val="00C55BBA"/>
    <w:rsid w:val="00C576A7"/>
    <w:rsid w:val="00C62184"/>
    <w:rsid w:val="00C6276C"/>
    <w:rsid w:val="00C62E30"/>
    <w:rsid w:val="00C63210"/>
    <w:rsid w:val="00C66F99"/>
    <w:rsid w:val="00C81E6E"/>
    <w:rsid w:val="00C835D8"/>
    <w:rsid w:val="00C92383"/>
    <w:rsid w:val="00C9351D"/>
    <w:rsid w:val="00C942D0"/>
    <w:rsid w:val="00CA45C1"/>
    <w:rsid w:val="00CA5A1A"/>
    <w:rsid w:val="00CA67F2"/>
    <w:rsid w:val="00CA6E43"/>
    <w:rsid w:val="00CB06AF"/>
    <w:rsid w:val="00CB61C0"/>
    <w:rsid w:val="00CC34AC"/>
    <w:rsid w:val="00CD02BD"/>
    <w:rsid w:val="00CD031B"/>
    <w:rsid w:val="00CD1102"/>
    <w:rsid w:val="00CE3F26"/>
    <w:rsid w:val="00CE7D18"/>
    <w:rsid w:val="00CF155A"/>
    <w:rsid w:val="00CF17B6"/>
    <w:rsid w:val="00CF50A7"/>
    <w:rsid w:val="00CF6660"/>
    <w:rsid w:val="00CF6A43"/>
    <w:rsid w:val="00D02BD3"/>
    <w:rsid w:val="00D04E3C"/>
    <w:rsid w:val="00D12DE1"/>
    <w:rsid w:val="00D14A07"/>
    <w:rsid w:val="00D21BDD"/>
    <w:rsid w:val="00D236C8"/>
    <w:rsid w:val="00D2435D"/>
    <w:rsid w:val="00D24FE7"/>
    <w:rsid w:val="00D26ABE"/>
    <w:rsid w:val="00D3020B"/>
    <w:rsid w:val="00D42428"/>
    <w:rsid w:val="00D42881"/>
    <w:rsid w:val="00D43A85"/>
    <w:rsid w:val="00D46D40"/>
    <w:rsid w:val="00D47205"/>
    <w:rsid w:val="00D47DF4"/>
    <w:rsid w:val="00D50EBE"/>
    <w:rsid w:val="00D56628"/>
    <w:rsid w:val="00D568EC"/>
    <w:rsid w:val="00D635BE"/>
    <w:rsid w:val="00D66950"/>
    <w:rsid w:val="00D67C87"/>
    <w:rsid w:val="00D72ED6"/>
    <w:rsid w:val="00D77168"/>
    <w:rsid w:val="00D82910"/>
    <w:rsid w:val="00D868A3"/>
    <w:rsid w:val="00D877DA"/>
    <w:rsid w:val="00D94DA3"/>
    <w:rsid w:val="00DA38E0"/>
    <w:rsid w:val="00DA3ED7"/>
    <w:rsid w:val="00DA69F3"/>
    <w:rsid w:val="00DA6C99"/>
    <w:rsid w:val="00DB12D3"/>
    <w:rsid w:val="00DB1F1C"/>
    <w:rsid w:val="00DB4DBA"/>
    <w:rsid w:val="00DB5AF7"/>
    <w:rsid w:val="00DB764F"/>
    <w:rsid w:val="00DB7F18"/>
    <w:rsid w:val="00DC1F6B"/>
    <w:rsid w:val="00DC3B1C"/>
    <w:rsid w:val="00DD2F3B"/>
    <w:rsid w:val="00DD77B3"/>
    <w:rsid w:val="00DE169C"/>
    <w:rsid w:val="00DE233E"/>
    <w:rsid w:val="00DF0C6C"/>
    <w:rsid w:val="00DF1174"/>
    <w:rsid w:val="00DF545F"/>
    <w:rsid w:val="00E0306E"/>
    <w:rsid w:val="00E1004A"/>
    <w:rsid w:val="00E14199"/>
    <w:rsid w:val="00E152C5"/>
    <w:rsid w:val="00E152E3"/>
    <w:rsid w:val="00E17B31"/>
    <w:rsid w:val="00E21C18"/>
    <w:rsid w:val="00E23BC3"/>
    <w:rsid w:val="00E257CC"/>
    <w:rsid w:val="00E258D8"/>
    <w:rsid w:val="00E27521"/>
    <w:rsid w:val="00E27FC2"/>
    <w:rsid w:val="00E31E4D"/>
    <w:rsid w:val="00E32577"/>
    <w:rsid w:val="00E33D22"/>
    <w:rsid w:val="00E341BC"/>
    <w:rsid w:val="00E35491"/>
    <w:rsid w:val="00E36C5E"/>
    <w:rsid w:val="00E40739"/>
    <w:rsid w:val="00E52E24"/>
    <w:rsid w:val="00E541FF"/>
    <w:rsid w:val="00E55469"/>
    <w:rsid w:val="00E62342"/>
    <w:rsid w:val="00E639BB"/>
    <w:rsid w:val="00E65335"/>
    <w:rsid w:val="00E65505"/>
    <w:rsid w:val="00E662EA"/>
    <w:rsid w:val="00E71436"/>
    <w:rsid w:val="00E722B7"/>
    <w:rsid w:val="00E7240C"/>
    <w:rsid w:val="00E738AF"/>
    <w:rsid w:val="00E73BFB"/>
    <w:rsid w:val="00E764AA"/>
    <w:rsid w:val="00E80290"/>
    <w:rsid w:val="00E81454"/>
    <w:rsid w:val="00E83232"/>
    <w:rsid w:val="00E83CDA"/>
    <w:rsid w:val="00E84C65"/>
    <w:rsid w:val="00E85556"/>
    <w:rsid w:val="00E85A98"/>
    <w:rsid w:val="00E95BF8"/>
    <w:rsid w:val="00E96B80"/>
    <w:rsid w:val="00EB00D7"/>
    <w:rsid w:val="00EB082D"/>
    <w:rsid w:val="00EB0C18"/>
    <w:rsid w:val="00EB5906"/>
    <w:rsid w:val="00EB5AFE"/>
    <w:rsid w:val="00EB6B22"/>
    <w:rsid w:val="00EC38B4"/>
    <w:rsid w:val="00EC3955"/>
    <w:rsid w:val="00EC6F5B"/>
    <w:rsid w:val="00EC7AB9"/>
    <w:rsid w:val="00ED348F"/>
    <w:rsid w:val="00ED59EF"/>
    <w:rsid w:val="00ED5E6B"/>
    <w:rsid w:val="00ED6AF7"/>
    <w:rsid w:val="00EE1BA2"/>
    <w:rsid w:val="00EE6A53"/>
    <w:rsid w:val="00EF0F76"/>
    <w:rsid w:val="00EF2905"/>
    <w:rsid w:val="00F00AB8"/>
    <w:rsid w:val="00F020FC"/>
    <w:rsid w:val="00F03238"/>
    <w:rsid w:val="00F035AF"/>
    <w:rsid w:val="00F038B2"/>
    <w:rsid w:val="00F03B11"/>
    <w:rsid w:val="00F0597A"/>
    <w:rsid w:val="00F05BDA"/>
    <w:rsid w:val="00F1089E"/>
    <w:rsid w:val="00F11EFE"/>
    <w:rsid w:val="00F140FC"/>
    <w:rsid w:val="00F14B5E"/>
    <w:rsid w:val="00F160EB"/>
    <w:rsid w:val="00F164B1"/>
    <w:rsid w:val="00F17696"/>
    <w:rsid w:val="00F26596"/>
    <w:rsid w:val="00F33893"/>
    <w:rsid w:val="00F35ADF"/>
    <w:rsid w:val="00F35D6B"/>
    <w:rsid w:val="00F42497"/>
    <w:rsid w:val="00F44D7B"/>
    <w:rsid w:val="00F45087"/>
    <w:rsid w:val="00F45ABF"/>
    <w:rsid w:val="00F46B57"/>
    <w:rsid w:val="00F50DCC"/>
    <w:rsid w:val="00F51C09"/>
    <w:rsid w:val="00F55500"/>
    <w:rsid w:val="00F56284"/>
    <w:rsid w:val="00F56553"/>
    <w:rsid w:val="00F56DA2"/>
    <w:rsid w:val="00F60775"/>
    <w:rsid w:val="00F613E4"/>
    <w:rsid w:val="00F66AC9"/>
    <w:rsid w:val="00F67468"/>
    <w:rsid w:val="00F73663"/>
    <w:rsid w:val="00F7415B"/>
    <w:rsid w:val="00F75513"/>
    <w:rsid w:val="00F77A30"/>
    <w:rsid w:val="00F77E93"/>
    <w:rsid w:val="00F84762"/>
    <w:rsid w:val="00F8481F"/>
    <w:rsid w:val="00F91247"/>
    <w:rsid w:val="00F92F03"/>
    <w:rsid w:val="00FA1B91"/>
    <w:rsid w:val="00FA34A5"/>
    <w:rsid w:val="00FA4964"/>
    <w:rsid w:val="00FB2620"/>
    <w:rsid w:val="00FB2AC6"/>
    <w:rsid w:val="00FB306D"/>
    <w:rsid w:val="00FB4060"/>
    <w:rsid w:val="00FB6C45"/>
    <w:rsid w:val="00FC4D8D"/>
    <w:rsid w:val="00FC64F7"/>
    <w:rsid w:val="00FD140D"/>
    <w:rsid w:val="00FD2A28"/>
    <w:rsid w:val="00FD541D"/>
    <w:rsid w:val="00FE6451"/>
    <w:rsid w:val="00FE7DA6"/>
    <w:rsid w:val="00FF547A"/>
    <w:rsid w:val="00FF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AA834"/>
  <w15:chartTrackingRefBased/>
  <w15:docId w15:val="{9AEAD0F0-1422-4790-9682-200EC60F6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054CA"/>
    <w:pPr>
      <w:jc w:val="both"/>
    </w:pPr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054C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uiPriority w:val="99"/>
    <w:semiHidden/>
    <w:rsid w:val="00B054CA"/>
    <w:rPr>
      <w:rFonts w:ascii="Segoe UI" w:eastAsia="Calibri" w:hAnsi="Segoe UI" w:cs="Segoe UI"/>
      <w:sz w:val="18"/>
      <w:szCs w:val="18"/>
    </w:rPr>
  </w:style>
  <w:style w:type="paragraph" w:styleId="Listaszerbekezds">
    <w:name w:val="List Paragraph"/>
    <w:basedOn w:val="Norml"/>
    <w:link w:val="ListaszerbekezdsChar"/>
    <w:uiPriority w:val="34"/>
    <w:qFormat/>
    <w:rsid w:val="00C05AE6"/>
    <w:pPr>
      <w:spacing w:line="259" w:lineRule="auto"/>
      <w:ind w:left="720"/>
      <w:contextualSpacing/>
    </w:pPr>
    <w:rPr>
      <w:lang w:val="x-none"/>
    </w:rPr>
  </w:style>
  <w:style w:type="paragraph" w:styleId="lfej">
    <w:name w:val="header"/>
    <w:basedOn w:val="Norml"/>
    <w:link w:val="lfej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fejChar">
    <w:name w:val="Élőfej Char"/>
    <w:link w:val="lfej"/>
    <w:uiPriority w:val="99"/>
    <w:rsid w:val="0034438E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lbChar">
    <w:name w:val="Élőláb Char"/>
    <w:link w:val="llb"/>
    <w:uiPriority w:val="99"/>
    <w:rsid w:val="0034438E"/>
    <w:rPr>
      <w:sz w:val="24"/>
      <w:szCs w:val="24"/>
      <w:lang w:eastAsia="en-US"/>
    </w:rPr>
  </w:style>
  <w:style w:type="paragraph" w:styleId="Nincstrkz">
    <w:name w:val="No Spacing"/>
    <w:link w:val="NincstrkzChar"/>
    <w:uiPriority w:val="1"/>
    <w:qFormat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customStyle="1" w:styleId="NincstrkzChar">
    <w:name w:val="Nincs térköz Char"/>
    <w:link w:val="Nincstrkz"/>
    <w:uiPriority w:val="1"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styleId="Hiperhivatkozs">
    <w:name w:val="Hyperlink"/>
    <w:uiPriority w:val="99"/>
    <w:unhideWhenUsed/>
    <w:rsid w:val="0012501B"/>
    <w:rPr>
      <w:color w:val="0563C1"/>
      <w:u w:val="single"/>
    </w:rPr>
  </w:style>
  <w:style w:type="paragraph" w:customStyle="1" w:styleId="Stluskett">
    <w:name w:val="Stílus_kettő"/>
    <w:basedOn w:val="Listaszerbekezds"/>
    <w:next w:val="Norml"/>
    <w:qFormat/>
    <w:rsid w:val="009D398A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 w:line="240" w:lineRule="auto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9D398A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 w:line="240" w:lineRule="auto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andard">
    <w:name w:val="Standard"/>
    <w:rsid w:val="0065192D"/>
    <w:pPr>
      <w:suppressAutoHyphens/>
      <w:jc w:val="both"/>
    </w:pPr>
    <w:rPr>
      <w:kern w:val="2"/>
      <w:sz w:val="24"/>
      <w:szCs w:val="24"/>
      <w:lang w:eastAsia="zh-CN"/>
    </w:rPr>
  </w:style>
  <w:style w:type="table" w:styleId="Rcsostblzat">
    <w:name w:val="Table Grid"/>
    <w:basedOn w:val="Normltblzat"/>
    <w:uiPriority w:val="59"/>
    <w:rsid w:val="00CE3F26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C10F42"/>
    <w:rPr>
      <w:b/>
      <w:bCs/>
    </w:rPr>
  </w:style>
  <w:style w:type="character" w:customStyle="1" w:styleId="ListaszerbekezdsChar">
    <w:name w:val="Listaszerű bekezdés Char"/>
    <w:link w:val="Listaszerbekezds"/>
    <w:uiPriority w:val="34"/>
    <w:rsid w:val="00B67EDE"/>
    <w:rPr>
      <w:sz w:val="24"/>
      <w:szCs w:val="24"/>
      <w:lang w:eastAsia="en-US"/>
    </w:rPr>
  </w:style>
  <w:style w:type="paragraph" w:styleId="NormlWeb">
    <w:name w:val="Normal (Web)"/>
    <w:basedOn w:val="Norml"/>
    <w:uiPriority w:val="99"/>
    <w:rsid w:val="005E7946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table" w:customStyle="1" w:styleId="Tblzategyszer11">
    <w:name w:val="Táblázat (egyszerű) 11"/>
    <w:basedOn w:val="Normltblzat"/>
    <w:uiPriority w:val="41"/>
    <w:rsid w:val="00F45087"/>
    <w:rPr>
      <w:rFonts w:ascii="Calibri" w:eastAsia="Times New Roman" w:hAnsi="Calibri"/>
      <w:sz w:val="22"/>
      <w:szCs w:val="22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5B02E-8239-4AE5-9FA7-871CFE4D4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236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17</cp:revision>
  <cp:lastPrinted>2020-06-25T13:15:00Z</cp:lastPrinted>
  <dcterms:created xsi:type="dcterms:W3CDTF">2020-08-05T12:08:00Z</dcterms:created>
  <dcterms:modified xsi:type="dcterms:W3CDTF">2022-01-07T08:23:00Z</dcterms:modified>
</cp:coreProperties>
</file>